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EAB4E" w14:textId="51A20415" w:rsidR="00BE4C08" w:rsidRPr="0076090E" w:rsidRDefault="00BE4C08" w:rsidP="0076090E">
      <w:pPr>
        <w:jc w:val="right"/>
        <w:rPr>
          <w:rFonts w:asciiTheme="majorHAnsi" w:eastAsia="Calibri" w:hAnsiTheme="majorHAnsi" w:cs="Arial"/>
          <w:b/>
          <w:lang w:eastAsia="en-US"/>
        </w:rPr>
      </w:pPr>
      <w:r w:rsidRPr="00BE4C08">
        <w:rPr>
          <w:rFonts w:asciiTheme="majorHAnsi" w:eastAsia="Calibri" w:hAnsiTheme="majorHAnsi" w:cs="Arial"/>
          <w:b/>
          <w:lang w:eastAsia="en-US"/>
        </w:rPr>
        <w:t xml:space="preserve">           </w:t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6 do SWZ</w:t>
      </w:r>
    </w:p>
    <w:p w14:paraId="38CEB098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C59883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1CB8D62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8FBB58E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2B70D0F8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220D7F68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ADD6CEE" w14:textId="77777777" w:rsidR="00BE4C08" w:rsidRPr="00BE4C08" w:rsidRDefault="00BE4C08" w:rsidP="00BE4C08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1BA8D07D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652FFC9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292B9A96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8D63AC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1D9A5078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440DD373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175C408" w14:textId="77777777" w:rsidR="00BE4C08" w:rsidRPr="00BE4C08" w:rsidRDefault="00BE4C08" w:rsidP="00BE4C08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7DEE5E43" w14:textId="18C0EDA3" w:rsidR="00BE4C08" w:rsidRDefault="00BE4C08" w:rsidP="0072548D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72548D" w:rsidRPr="0072548D">
        <w:rPr>
          <w:rFonts w:asciiTheme="majorHAnsi" w:hAnsiTheme="majorHAnsi" w:cs="Arial"/>
          <w:b/>
          <w:sz w:val="20"/>
          <w:szCs w:val="20"/>
        </w:rPr>
        <w:t>Przebudowa istniejącego placu</w:t>
      </w:r>
      <w:r w:rsidR="006079F5">
        <w:rPr>
          <w:rFonts w:asciiTheme="majorHAnsi" w:hAnsiTheme="majorHAnsi" w:cs="Arial"/>
          <w:b/>
          <w:sz w:val="20"/>
          <w:szCs w:val="20"/>
        </w:rPr>
        <w:t xml:space="preserve"> zabaw przy Klubiku Dziecięcym </w:t>
      </w:r>
      <w:r w:rsidR="0072548D" w:rsidRPr="0072548D">
        <w:rPr>
          <w:rFonts w:asciiTheme="majorHAnsi" w:hAnsiTheme="majorHAnsi" w:cs="Arial"/>
          <w:b/>
          <w:sz w:val="20"/>
          <w:szCs w:val="20"/>
        </w:rPr>
        <w:t>„Kubusiowy Raj w Lelicach”</w:t>
      </w:r>
    </w:p>
    <w:p w14:paraId="3CA33E1B" w14:textId="29B3704C" w:rsidR="00BE4C08" w:rsidRPr="00BE4C08" w:rsidRDefault="00BE4C08" w:rsidP="00BE4C08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534A2738" w14:textId="77777777" w:rsidTr="00067CBA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5D925EC2" w14:textId="77777777" w:rsidR="00BE4C08" w:rsidRPr="00BE4C08" w:rsidRDefault="00BE4C08" w:rsidP="00BE4C08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bCs/>
                <w:sz w:val="28"/>
                <w:szCs w:val="28"/>
              </w:rPr>
              <w:t>WYKAZ ROBÓT</w:t>
            </w:r>
          </w:p>
        </w:tc>
      </w:tr>
    </w:tbl>
    <w:p w14:paraId="5ECF7B04" w14:textId="77777777" w:rsidR="00BE4C08" w:rsidRPr="00BE4C08" w:rsidRDefault="00BE4C08" w:rsidP="00BE4C08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58AF22F7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  <w:r w:rsidRPr="00BE4C08">
        <w:rPr>
          <w:rFonts w:ascii="Cambria" w:hAnsi="Cambria" w:cs="Arial"/>
          <w:sz w:val="20"/>
          <w:szCs w:val="20"/>
        </w:rPr>
        <w:t>Wykonanych nie wcześniej niż w okresie ostatnich 5 lat, a jeżeli okres prowadzenia działalności jest krótszy – w tym okresie</w:t>
      </w:r>
    </w:p>
    <w:p w14:paraId="51DD47C1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p w14:paraId="311691C7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2"/>
        <w:tblW w:w="100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9"/>
        <w:gridCol w:w="1990"/>
        <w:gridCol w:w="1695"/>
        <w:gridCol w:w="2978"/>
      </w:tblGrid>
      <w:tr w:rsidR="00BE4C08" w:rsidRPr="00BE4C08" w14:paraId="5AFA0DCD" w14:textId="77777777" w:rsidTr="00067CBA">
        <w:trPr>
          <w:cantSplit/>
          <w:trHeight w:val="84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E350E4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0A30D40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L.p.</w:t>
            </w:r>
          </w:p>
          <w:p w14:paraId="7A402298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7C12F7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Zakres zrealizowanej dostawy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F03703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Wartość roboty budowlanej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7B7183" w14:textId="77777777" w:rsidR="00BE4C08" w:rsidRPr="00BE4C08" w:rsidRDefault="00BE4C08" w:rsidP="00BE4C08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Data i miejsce wykonania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E9F81" w14:textId="77777777" w:rsidR="00BE4C08" w:rsidRPr="00BE4C08" w:rsidRDefault="00BE4C08" w:rsidP="00BE4C08">
            <w:pPr>
              <w:widowControl w:val="0"/>
              <w:suppressAutoHyphens/>
              <w:snapToGrid w:val="0"/>
              <w:ind w:left="150" w:right="143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Nazwa i adres podmiotu na rzecz którego wykonywane były roboty budowlane</w:t>
            </w:r>
          </w:p>
        </w:tc>
      </w:tr>
      <w:tr w:rsidR="00BE4C08" w:rsidRPr="00BE4C08" w14:paraId="771A96F1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F047B7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DFC13F2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95E3EF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3562A6F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BA6994D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3E290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275BA6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39EAA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BE4C08" w:rsidRPr="00BE4C08" w14:paraId="5540A757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21D8011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0C6EC9C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6FEDBE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3008065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54A6B99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0E9C4F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28F405D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51C6F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BE4C08" w:rsidRPr="00BE4C08" w14:paraId="5EB1E828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C60865B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0E0F0B0E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27E230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7F1D3DED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1FDD9BEB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B352BA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796091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A80F5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</w:tbl>
    <w:p w14:paraId="6A24265D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bCs/>
          <w:sz w:val="22"/>
        </w:rPr>
      </w:pPr>
    </w:p>
    <w:p w14:paraId="07E0A3D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FA31B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4C5225AD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67C42C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681A997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5F7E6DE1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104A300D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221800" w14:textId="17D4A5B4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BFF7118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11A28F4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8D7E9C" w14:textId="4EF0396F" w:rsidR="00362194" w:rsidRPr="006079F5" w:rsidRDefault="00BE4C08" w:rsidP="006079F5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>Wraz z załącznikiem nr 6 do SWZ Wykonawca zobowiązany jest załączyć dowody określające, iż roboty budowlane zostały wykonane lub są wykonywane należycie przy czym dowodami, o których mowa, są referencje bądź inne dokumenty wystawione przez podmiot, na rzecz którego roboty budowlane były wykonywane, a w przypadku świadczeń okresowych lub ciągłych są wykonywane.</w:t>
      </w:r>
      <w:bookmarkStart w:id="0" w:name="_GoBack"/>
      <w:bookmarkEnd w:id="0"/>
    </w:p>
    <w:sectPr w:rsidR="00362194" w:rsidRPr="006079F5" w:rsidSect="00F66482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286487" w14:textId="77777777" w:rsidR="0066486B" w:rsidRDefault="0066486B" w:rsidP="000F1DCF">
      <w:r>
        <w:separator/>
      </w:r>
    </w:p>
  </w:endnote>
  <w:endnote w:type="continuationSeparator" w:id="0">
    <w:p w14:paraId="40B905AF" w14:textId="77777777" w:rsidR="0066486B" w:rsidRDefault="0066486B" w:rsidP="000F1DCF">
      <w:r>
        <w:continuationSeparator/>
      </w:r>
    </w:p>
  </w:endnote>
  <w:endnote w:type="continuationNotice" w:id="1">
    <w:p w14:paraId="6ACBA008" w14:textId="77777777" w:rsidR="0066486B" w:rsidRDefault="006648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70379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1582F54E" w14:textId="77777777" w:rsidR="00E70379" w:rsidRPr="005D024A" w:rsidRDefault="00E70379" w:rsidP="005D024A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5D024A">
      <w:rPr>
        <w:rFonts w:ascii="Cambria" w:hAnsi="Cambria" w:cs="Arial"/>
        <w:sz w:val="16"/>
        <w:szCs w:val="16"/>
      </w:rPr>
      <w:t xml:space="preserve">Przebudowa istniejącego placu zabaw przy Klubiku Dziecięcym </w:t>
    </w:r>
  </w:p>
  <w:p w14:paraId="33E000B4" w14:textId="5C0961BD" w:rsidR="00E70379" w:rsidRDefault="00E70379" w:rsidP="005D024A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5D024A">
      <w:rPr>
        <w:rFonts w:ascii="Cambria" w:hAnsi="Cambria" w:cs="Arial"/>
        <w:sz w:val="16"/>
        <w:szCs w:val="16"/>
      </w:rPr>
      <w:t>„Kubusiowy Raj w Lelicach”</w:t>
    </w:r>
  </w:p>
  <w:p w14:paraId="7AF084EC" w14:textId="39AFBDBC" w:rsidR="00E70379" w:rsidRPr="00B902C1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76090E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70379" w:rsidRDefault="00E703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6B40E6" w14:textId="77777777" w:rsidR="0066486B" w:rsidRDefault="0066486B" w:rsidP="000F1DCF">
      <w:r>
        <w:separator/>
      </w:r>
    </w:p>
  </w:footnote>
  <w:footnote w:type="continuationSeparator" w:id="0">
    <w:p w14:paraId="6F7C36AF" w14:textId="77777777" w:rsidR="0066486B" w:rsidRDefault="0066486B" w:rsidP="000F1DCF">
      <w:r>
        <w:continuationSeparator/>
      </w:r>
    </w:p>
  </w:footnote>
  <w:footnote w:type="continuationNotice" w:id="1">
    <w:p w14:paraId="4E9E5D8F" w14:textId="77777777" w:rsidR="0066486B" w:rsidRDefault="0066486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70379" w:rsidRDefault="00E70379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D47A0DB0"/>
    <w:lvl w:ilvl="0" w:tplc="57FE0D04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C171DE"/>
    <w:multiLevelType w:val="hybridMultilevel"/>
    <w:tmpl w:val="339EA7E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421D0B"/>
    <w:multiLevelType w:val="hybridMultilevel"/>
    <w:tmpl w:val="E166A8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19C7A81"/>
    <w:multiLevelType w:val="hybridMultilevel"/>
    <w:tmpl w:val="01E029B2"/>
    <w:lvl w:ilvl="0" w:tplc="BFB07F34">
      <w:start w:val="13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3903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6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4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3FDF0F59"/>
    <w:multiLevelType w:val="hybridMultilevel"/>
    <w:tmpl w:val="EE7A54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0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5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01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5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8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2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7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9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2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5361851"/>
    <w:multiLevelType w:val="hybridMultilevel"/>
    <w:tmpl w:val="021C391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8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9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1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5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41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74D85DF2"/>
    <w:multiLevelType w:val="hybridMultilevel"/>
    <w:tmpl w:val="CDC0D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5C96014"/>
    <w:multiLevelType w:val="hybridMultilevel"/>
    <w:tmpl w:val="6F20B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0"/>
  </w:num>
  <w:num w:numId="2">
    <w:abstractNumId w:val="102"/>
  </w:num>
  <w:num w:numId="3">
    <w:abstractNumId w:val="22"/>
  </w:num>
  <w:num w:numId="4">
    <w:abstractNumId w:val="7"/>
  </w:num>
  <w:num w:numId="5">
    <w:abstractNumId w:val="138"/>
  </w:num>
  <w:num w:numId="6">
    <w:abstractNumId w:val="44"/>
  </w:num>
  <w:num w:numId="7">
    <w:abstractNumId w:val="63"/>
  </w:num>
  <w:num w:numId="8">
    <w:abstractNumId w:val="35"/>
  </w:num>
  <w:num w:numId="9">
    <w:abstractNumId w:val="36"/>
  </w:num>
  <w:num w:numId="10">
    <w:abstractNumId w:val="80"/>
  </w:num>
  <w:num w:numId="11">
    <w:abstractNumId w:val="125"/>
  </w:num>
  <w:num w:numId="12">
    <w:abstractNumId w:val="26"/>
  </w:num>
  <w:num w:numId="13">
    <w:abstractNumId w:val="27"/>
  </w:num>
  <w:num w:numId="14">
    <w:abstractNumId w:val="57"/>
  </w:num>
  <w:num w:numId="15">
    <w:abstractNumId w:val="94"/>
  </w:num>
  <w:num w:numId="16">
    <w:abstractNumId w:val="95"/>
  </w:num>
  <w:num w:numId="17">
    <w:abstractNumId w:val="130"/>
  </w:num>
  <w:num w:numId="18">
    <w:abstractNumId w:val="72"/>
  </w:num>
  <w:num w:numId="19">
    <w:abstractNumId w:val="117"/>
  </w:num>
  <w:num w:numId="20">
    <w:abstractNumId w:val="155"/>
  </w:num>
  <w:num w:numId="21">
    <w:abstractNumId w:val="132"/>
  </w:num>
  <w:num w:numId="22">
    <w:abstractNumId w:val="146"/>
  </w:num>
  <w:num w:numId="23">
    <w:abstractNumId w:val="55"/>
  </w:num>
  <w:num w:numId="24">
    <w:abstractNumId w:val="85"/>
  </w:num>
  <w:num w:numId="25">
    <w:abstractNumId w:val="77"/>
  </w:num>
  <w:num w:numId="26">
    <w:abstractNumId w:val="30"/>
  </w:num>
  <w:num w:numId="27">
    <w:abstractNumId w:val="115"/>
  </w:num>
  <w:num w:numId="28">
    <w:abstractNumId w:val="24"/>
  </w:num>
  <w:num w:numId="29">
    <w:abstractNumId w:val="10"/>
  </w:num>
  <w:num w:numId="30">
    <w:abstractNumId w:val="110"/>
  </w:num>
  <w:num w:numId="31">
    <w:abstractNumId w:val="47"/>
  </w:num>
  <w:num w:numId="32">
    <w:abstractNumId w:val="13"/>
  </w:num>
  <w:num w:numId="33">
    <w:abstractNumId w:val="96"/>
  </w:num>
  <w:num w:numId="34">
    <w:abstractNumId w:val="23"/>
  </w:num>
  <w:num w:numId="35">
    <w:abstractNumId w:val="59"/>
  </w:num>
  <w:num w:numId="36">
    <w:abstractNumId w:val="38"/>
  </w:num>
  <w:num w:numId="37">
    <w:abstractNumId w:val="114"/>
  </w:num>
  <w:num w:numId="38">
    <w:abstractNumId w:val="93"/>
  </w:num>
  <w:num w:numId="39">
    <w:abstractNumId w:val="140"/>
  </w:num>
  <w:num w:numId="40">
    <w:abstractNumId w:val="37"/>
  </w:num>
  <w:num w:numId="41">
    <w:abstractNumId w:val="147"/>
  </w:num>
  <w:num w:numId="42">
    <w:abstractNumId w:val="136"/>
  </w:num>
  <w:num w:numId="43">
    <w:abstractNumId w:val="137"/>
  </w:num>
  <w:num w:numId="44">
    <w:abstractNumId w:val="79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1"/>
  </w:num>
  <w:num w:numId="47">
    <w:abstractNumId w:val="104"/>
  </w:num>
  <w:num w:numId="48">
    <w:abstractNumId w:val="65"/>
  </w:num>
  <w:num w:numId="49">
    <w:abstractNumId w:val="2"/>
  </w:num>
  <w:num w:numId="50">
    <w:abstractNumId w:val="73"/>
  </w:num>
  <w:num w:numId="5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20"/>
  </w:num>
  <w:num w:numId="54">
    <w:abstractNumId w:val="48"/>
  </w:num>
  <w:num w:numId="55">
    <w:abstractNumId w:val="71"/>
  </w:num>
  <w:num w:numId="56">
    <w:abstractNumId w:val="61"/>
  </w:num>
  <w:num w:numId="57">
    <w:abstractNumId w:val="18"/>
  </w:num>
  <w:num w:numId="58">
    <w:abstractNumId w:val="31"/>
  </w:num>
  <w:num w:numId="59">
    <w:abstractNumId w:val="75"/>
  </w:num>
  <w:num w:numId="60">
    <w:abstractNumId w:val="109"/>
  </w:num>
  <w:num w:numId="61">
    <w:abstractNumId w:val="103"/>
  </w:num>
  <w:num w:numId="62">
    <w:abstractNumId w:val="123"/>
  </w:num>
  <w:num w:numId="63">
    <w:abstractNumId w:val="129"/>
  </w:num>
  <w:num w:numId="64">
    <w:abstractNumId w:val="142"/>
  </w:num>
  <w:num w:numId="65">
    <w:abstractNumId w:val="40"/>
  </w:num>
  <w:num w:numId="66">
    <w:abstractNumId w:val="64"/>
  </w:num>
  <w:num w:numId="67">
    <w:abstractNumId w:val="133"/>
  </w:num>
  <w:num w:numId="68">
    <w:abstractNumId w:val="124"/>
  </w:num>
  <w:num w:numId="69">
    <w:abstractNumId w:val="9"/>
  </w:num>
  <w:num w:numId="70">
    <w:abstractNumId w:val="68"/>
  </w:num>
  <w:num w:numId="71">
    <w:abstractNumId w:val="141"/>
  </w:num>
  <w:num w:numId="72">
    <w:abstractNumId w:val="148"/>
  </w:num>
  <w:num w:numId="73">
    <w:abstractNumId w:val="25"/>
  </w:num>
  <w:num w:numId="74">
    <w:abstractNumId w:val="8"/>
  </w:num>
  <w:num w:numId="75">
    <w:abstractNumId w:val="116"/>
  </w:num>
  <w:num w:numId="76">
    <w:abstractNumId w:val="88"/>
  </w:num>
  <w:num w:numId="77">
    <w:abstractNumId w:val="100"/>
  </w:num>
  <w:num w:numId="78">
    <w:abstractNumId w:val="52"/>
  </w:num>
  <w:num w:numId="79">
    <w:abstractNumId w:val="14"/>
  </w:num>
  <w:num w:numId="80">
    <w:abstractNumId w:val="107"/>
  </w:num>
  <w:num w:numId="81">
    <w:abstractNumId w:val="33"/>
  </w:num>
  <w:num w:numId="82">
    <w:abstractNumId w:val="112"/>
  </w:num>
  <w:num w:numId="83">
    <w:abstractNumId w:val="143"/>
  </w:num>
  <w:num w:numId="84">
    <w:abstractNumId w:val="149"/>
  </w:num>
  <w:num w:numId="85">
    <w:abstractNumId w:val="56"/>
  </w:num>
  <w:num w:numId="86">
    <w:abstractNumId w:val="122"/>
  </w:num>
  <w:num w:numId="87">
    <w:abstractNumId w:val="78"/>
  </w:num>
  <w:num w:numId="88">
    <w:abstractNumId w:val="54"/>
  </w:num>
  <w:num w:numId="89">
    <w:abstractNumId w:val="153"/>
  </w:num>
  <w:num w:numId="90">
    <w:abstractNumId w:val="19"/>
  </w:num>
  <w:num w:numId="91">
    <w:abstractNumId w:val="86"/>
  </w:num>
  <w:num w:numId="92">
    <w:abstractNumId w:val="12"/>
  </w:num>
  <w:num w:numId="93">
    <w:abstractNumId w:val="16"/>
  </w:num>
  <w:num w:numId="94">
    <w:abstractNumId w:val="119"/>
  </w:num>
  <w:num w:numId="95">
    <w:abstractNumId w:val="87"/>
  </w:num>
  <w:num w:numId="96">
    <w:abstractNumId w:val="50"/>
  </w:num>
  <w:num w:numId="97">
    <w:abstractNumId w:val="89"/>
  </w:num>
  <w:num w:numId="98">
    <w:abstractNumId w:val="105"/>
  </w:num>
  <w:num w:numId="99">
    <w:abstractNumId w:val="108"/>
  </w:num>
  <w:num w:numId="100">
    <w:abstractNumId w:val="39"/>
  </w:num>
  <w:num w:numId="101">
    <w:abstractNumId w:val="45"/>
  </w:num>
  <w:num w:numId="102">
    <w:abstractNumId w:val="91"/>
  </w:num>
  <w:num w:numId="103">
    <w:abstractNumId w:val="118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3"/>
  </w:num>
  <w:num w:numId="106">
    <w:abstractNumId w:val="76"/>
  </w:num>
  <w:num w:numId="107">
    <w:abstractNumId w:val="135"/>
  </w:num>
  <w:num w:numId="108">
    <w:abstractNumId w:val="152"/>
  </w:num>
  <w:num w:numId="109">
    <w:abstractNumId w:val="74"/>
  </w:num>
  <w:num w:numId="110">
    <w:abstractNumId w:val="28"/>
  </w:num>
  <w:num w:numId="111">
    <w:abstractNumId w:val="98"/>
  </w:num>
  <w:num w:numId="112">
    <w:abstractNumId w:val="154"/>
  </w:num>
  <w:num w:numId="113">
    <w:abstractNumId w:val="139"/>
  </w:num>
  <w:num w:numId="114">
    <w:abstractNumId w:val="41"/>
  </w:num>
  <w:num w:numId="115">
    <w:abstractNumId w:val="66"/>
  </w:num>
  <w:num w:numId="116">
    <w:abstractNumId w:val="70"/>
  </w:num>
  <w:num w:numId="117">
    <w:abstractNumId w:val="126"/>
  </w:num>
  <w:num w:numId="118">
    <w:abstractNumId w:val="82"/>
  </w:num>
  <w:num w:numId="119">
    <w:abstractNumId w:val="134"/>
  </w:num>
  <w:num w:numId="120">
    <w:abstractNumId w:val="21"/>
  </w:num>
  <w:num w:numId="121">
    <w:abstractNumId w:val="42"/>
  </w:num>
  <w:num w:numId="122">
    <w:abstractNumId w:val="32"/>
  </w:num>
  <w:num w:numId="123">
    <w:abstractNumId w:val="51"/>
  </w:num>
  <w:num w:numId="124">
    <w:abstractNumId w:val="101"/>
  </w:num>
  <w:num w:numId="125">
    <w:abstractNumId w:val="67"/>
  </w:num>
  <w:num w:numId="126">
    <w:abstractNumId w:val="29"/>
  </w:num>
  <w:num w:numId="127">
    <w:abstractNumId w:val="131"/>
  </w:num>
  <w:num w:numId="128">
    <w:abstractNumId w:val="92"/>
  </w:num>
  <w:num w:numId="129">
    <w:abstractNumId w:val="128"/>
  </w:num>
  <w:num w:numId="130">
    <w:abstractNumId w:val="34"/>
  </w:num>
  <w:num w:numId="131">
    <w:abstractNumId w:val="11"/>
  </w:num>
  <w:num w:numId="132">
    <w:abstractNumId w:val="46"/>
  </w:num>
  <w:num w:numId="133">
    <w:abstractNumId w:val="90"/>
  </w:num>
  <w:num w:numId="134">
    <w:abstractNumId w:val="84"/>
  </w:num>
  <w:num w:numId="135">
    <w:abstractNumId w:val="106"/>
  </w:num>
  <w:num w:numId="136">
    <w:abstractNumId w:val="151"/>
  </w:num>
  <w:num w:numId="137">
    <w:abstractNumId w:val="69"/>
  </w:num>
  <w:num w:numId="138">
    <w:abstractNumId w:val="15"/>
  </w:num>
  <w:num w:numId="139">
    <w:abstractNumId w:val="17"/>
  </w:num>
  <w:num w:numId="140">
    <w:abstractNumId w:val="53"/>
  </w:num>
  <w:num w:numId="141">
    <w:abstractNumId w:val="97"/>
  </w:num>
  <w:num w:numId="142">
    <w:abstractNumId w:val="83"/>
  </w:num>
  <w:num w:numId="143">
    <w:abstractNumId w:val="144"/>
  </w:num>
  <w:num w:numId="144">
    <w:abstractNumId w:val="49"/>
  </w:num>
  <w:num w:numId="145">
    <w:abstractNumId w:val="43"/>
  </w:num>
  <w:num w:numId="146">
    <w:abstractNumId w:val="127"/>
  </w:num>
  <w:num w:numId="147">
    <w:abstractNumId w:val="111"/>
  </w:num>
  <w:num w:numId="148">
    <w:abstractNumId w:val="99"/>
  </w:num>
  <w:num w:numId="149">
    <w:abstractNumId w:val="145"/>
  </w:num>
  <w:num w:numId="150">
    <w:abstractNumId w:val="81"/>
  </w:num>
  <w:num w:numId="151">
    <w:abstractNumId w:val="58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3DD8"/>
    <w:rsid w:val="00053F17"/>
    <w:rsid w:val="00054242"/>
    <w:rsid w:val="0005502D"/>
    <w:rsid w:val="0005623C"/>
    <w:rsid w:val="00056D68"/>
    <w:rsid w:val="0005768C"/>
    <w:rsid w:val="000601F0"/>
    <w:rsid w:val="00061705"/>
    <w:rsid w:val="00061D52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A623D"/>
    <w:rsid w:val="000B003C"/>
    <w:rsid w:val="000B03D4"/>
    <w:rsid w:val="000B05C4"/>
    <w:rsid w:val="000B08D9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9C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13A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46AAC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3634"/>
    <w:rsid w:val="00175D7A"/>
    <w:rsid w:val="00176BEB"/>
    <w:rsid w:val="00177863"/>
    <w:rsid w:val="00177AAF"/>
    <w:rsid w:val="00177B66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0A85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682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2662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2FA5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9FC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682B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A713D"/>
    <w:rsid w:val="002B002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5D8C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031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AD5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4ED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704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8C5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DB2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096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68AD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24A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4576"/>
    <w:rsid w:val="00605016"/>
    <w:rsid w:val="00605A89"/>
    <w:rsid w:val="00605B22"/>
    <w:rsid w:val="00606657"/>
    <w:rsid w:val="00606EDF"/>
    <w:rsid w:val="006072D9"/>
    <w:rsid w:val="006079F5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6619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86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C5B"/>
    <w:rsid w:val="00687D8D"/>
    <w:rsid w:val="00690578"/>
    <w:rsid w:val="00690FA6"/>
    <w:rsid w:val="006927AF"/>
    <w:rsid w:val="006929D6"/>
    <w:rsid w:val="00692B88"/>
    <w:rsid w:val="00692DFD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1F76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6F7C23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548D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6977"/>
    <w:rsid w:val="00747543"/>
    <w:rsid w:val="007515D3"/>
    <w:rsid w:val="00752A2D"/>
    <w:rsid w:val="00754C50"/>
    <w:rsid w:val="00755614"/>
    <w:rsid w:val="00756943"/>
    <w:rsid w:val="0076090E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464A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6CC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2C54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27987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0B84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613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5C8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50A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5F94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14AB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397F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9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6CA0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038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6CD"/>
    <w:rsid w:val="00AB2744"/>
    <w:rsid w:val="00AB30F8"/>
    <w:rsid w:val="00AB3704"/>
    <w:rsid w:val="00AB37EF"/>
    <w:rsid w:val="00AB3B64"/>
    <w:rsid w:val="00AB491F"/>
    <w:rsid w:val="00AB53D1"/>
    <w:rsid w:val="00AB5B48"/>
    <w:rsid w:val="00AB6833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EC6"/>
    <w:rsid w:val="00AF6FDB"/>
    <w:rsid w:val="00AF7126"/>
    <w:rsid w:val="00AF73D2"/>
    <w:rsid w:val="00AF76F2"/>
    <w:rsid w:val="00B001C0"/>
    <w:rsid w:val="00B00FE9"/>
    <w:rsid w:val="00B01116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6F75"/>
    <w:rsid w:val="00B07B30"/>
    <w:rsid w:val="00B07F86"/>
    <w:rsid w:val="00B10641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BB0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3C01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057E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50EF"/>
    <w:rsid w:val="00B865ED"/>
    <w:rsid w:val="00B86A5E"/>
    <w:rsid w:val="00B87002"/>
    <w:rsid w:val="00B876AF"/>
    <w:rsid w:val="00B902C1"/>
    <w:rsid w:val="00B90638"/>
    <w:rsid w:val="00B91119"/>
    <w:rsid w:val="00B9155B"/>
    <w:rsid w:val="00B91895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3B1C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1AA2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A7B1A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7C2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56C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17496"/>
    <w:rsid w:val="00D20631"/>
    <w:rsid w:val="00D227EE"/>
    <w:rsid w:val="00D22853"/>
    <w:rsid w:val="00D22A82"/>
    <w:rsid w:val="00D22E4A"/>
    <w:rsid w:val="00D23F14"/>
    <w:rsid w:val="00D24795"/>
    <w:rsid w:val="00D2503E"/>
    <w:rsid w:val="00D259FA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878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91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0DF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2953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7B6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379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DDC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5B78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98B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878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E1D6B-29DB-4E56-BFC9-71A9F23F2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11595</TotalTime>
  <Pages>1</Pages>
  <Words>238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1663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153</cp:revision>
  <cp:lastPrinted>2025-05-06T07:48:00Z</cp:lastPrinted>
  <dcterms:created xsi:type="dcterms:W3CDTF">2020-11-28T11:17:00Z</dcterms:created>
  <dcterms:modified xsi:type="dcterms:W3CDTF">2025-06-11T11:09:00Z</dcterms:modified>
</cp:coreProperties>
</file>